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B48AA" w14:textId="77777777" w:rsidR="00163C01" w:rsidRPr="00A82B09" w:rsidRDefault="00163C01">
      <w:pPr>
        <w:pStyle w:val="Textoindependiente"/>
        <w:rPr>
          <w:rFonts w:ascii="Arial" w:hAnsi="Arial" w:cs="Arial"/>
        </w:rPr>
      </w:pPr>
    </w:p>
    <w:p w14:paraId="75FF6783" w14:textId="77777777" w:rsidR="00163C01" w:rsidRPr="008445B1" w:rsidRDefault="00163C0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623310E9" w14:textId="77777777" w:rsidR="00163C01" w:rsidRPr="008445B1" w:rsidRDefault="00163C0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4847EB">
        <w:rPr>
          <w:rFonts w:ascii="Arial" w:hAnsi="Arial" w:cs="Arial"/>
          <w:noProof/>
        </w:rPr>
        <w:t>CLAUDIA XIMENA GAVIRIA  FIERRO</w:t>
      </w:r>
      <w:r w:rsidRPr="008445B1">
        <w:rPr>
          <w:rFonts w:ascii="Arial" w:hAnsi="Arial" w:cs="Arial"/>
        </w:rPr>
        <w:tab/>
      </w:r>
    </w:p>
    <w:p w14:paraId="5C1CB274" w14:textId="77777777" w:rsidR="00163C01" w:rsidRPr="008445B1" w:rsidRDefault="00163C0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4847EB">
        <w:rPr>
          <w:rFonts w:ascii="Arial" w:hAnsi="Arial" w:cs="Arial"/>
          <w:noProof/>
        </w:rPr>
        <w:t>67020101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53F6F6FD" w14:textId="77777777" w:rsidR="00163C01" w:rsidRPr="008445B1" w:rsidRDefault="00163C0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4847EB">
        <w:rPr>
          <w:rFonts w:ascii="Arial" w:hAnsi="Arial" w:cs="Arial"/>
          <w:noProof/>
          <w:color w:val="000000"/>
        </w:rPr>
        <w:t>3500238211</w:t>
      </w:r>
      <w:r w:rsidRPr="008445B1">
        <w:rPr>
          <w:rFonts w:ascii="Arial" w:hAnsi="Arial" w:cs="Arial"/>
          <w:color w:val="000000"/>
        </w:rPr>
        <w:tab/>
      </w:r>
    </w:p>
    <w:p w14:paraId="446E2280" w14:textId="77777777" w:rsidR="00163C01" w:rsidRPr="008445B1" w:rsidRDefault="00163C0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4847EB">
        <w:rPr>
          <w:rFonts w:ascii="Arial" w:hAnsi="Arial" w:cs="Arial"/>
          <w:noProof/>
        </w:rPr>
        <w:t>4500369785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502E5321" w14:textId="77777777" w:rsidR="00163C01" w:rsidRPr="008445B1" w:rsidRDefault="00163C01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11.385.000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4847EB">
        <w:rPr>
          <w:rFonts w:ascii="Arial" w:hAnsi="Arial" w:cs="Arial"/>
          <w:noProof/>
        </w:rPr>
        <w:t>ONCE MILLONES TRESCIENTOS OCHENTA Y CINCO MIL PESOS M/CTE</w:t>
      </w:r>
      <w:r w:rsidRPr="008445B1">
        <w:rPr>
          <w:rFonts w:ascii="Arial" w:hAnsi="Arial" w:cs="Arial"/>
        </w:rPr>
        <w:t>)</w:t>
      </w:r>
    </w:p>
    <w:p w14:paraId="1C37EF88" w14:textId="77777777" w:rsidR="00163C01" w:rsidRPr="008445B1" w:rsidRDefault="00163C01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4847EB">
        <w:rPr>
          <w:rFonts w:ascii="Arial" w:hAnsi="Arial" w:cs="Arial"/>
          <w:noProof/>
        </w:rPr>
        <w:t>31/ago/2025</w:t>
      </w:r>
    </w:p>
    <w:p w14:paraId="28ED0661" w14:textId="77777777" w:rsidR="00163C01" w:rsidRPr="00A82B09" w:rsidRDefault="00163C01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281A8624" w14:textId="77777777" w:rsidR="00163C01" w:rsidRPr="00A82B09" w:rsidRDefault="00163C01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1C98D0D2" w14:textId="77777777" w:rsidR="00163C01" w:rsidRPr="00A82B09" w:rsidRDefault="00163C01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2D8FD58B" w14:textId="77777777" w:rsidR="00163C01" w:rsidRPr="004847EB" w:rsidRDefault="00163C01" w:rsidP="008A46C8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4847EB">
        <w:rPr>
          <w:rFonts w:ascii="Arial" w:hAnsi="Arial" w:cs="Arial"/>
          <w:noProof/>
          <w:color w:val="000000"/>
          <w:shd w:val="clear" w:color="auto" w:fill="FFFFFF"/>
        </w:rPr>
        <w:t>Prestación de servicios profesionales en la Secretaría del Deporte y la Recreación del proyecto denominado" Mejoramiento de la calidad de vida con actividades físicas y recreación para la población de Santiago de Cali" BP -26005300.</w:t>
      </w:r>
    </w:p>
    <w:p w14:paraId="01FFF364" w14:textId="77777777" w:rsidR="00163C01" w:rsidRDefault="00163C01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5328F827" w14:textId="77777777" w:rsidR="00163C01" w:rsidRPr="00A82B09" w:rsidRDefault="00163C01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65C4CC2E" w14:textId="77777777" w:rsidR="00163C01" w:rsidRPr="00A82B09" w:rsidRDefault="00163C01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4847EB">
        <w:rPr>
          <w:rFonts w:ascii="Arial" w:hAnsi="Arial" w:cs="Arial"/>
          <w:noProof/>
          <w:lang w:val="es-ES_tradnl"/>
        </w:rPr>
        <w:t>4162.010.26.1.2007-2025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49D9F3A7" w14:textId="77777777" w:rsidR="00163C01" w:rsidRPr="00A82B09" w:rsidRDefault="00163C01" w:rsidP="005E7EDD">
      <w:pPr>
        <w:pStyle w:val="Textoindependiente"/>
        <w:ind w:left="360"/>
        <w:rPr>
          <w:rFonts w:ascii="Arial" w:hAnsi="Arial" w:cs="Arial"/>
          <w:b/>
        </w:rPr>
      </w:pPr>
    </w:p>
    <w:p w14:paraId="49651992" w14:textId="77777777" w:rsidR="00163C01" w:rsidRPr="00A82B09" w:rsidRDefault="00163C01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692CFF4" w14:textId="77777777" w:rsidR="00163C01" w:rsidRPr="00A82B09" w:rsidRDefault="00163C01">
      <w:pPr>
        <w:pStyle w:val="Textoindependiente"/>
        <w:rPr>
          <w:rFonts w:ascii="Arial" w:hAnsi="Arial" w:cs="Arial"/>
          <w:b/>
        </w:rPr>
      </w:pPr>
    </w:p>
    <w:p w14:paraId="09409C49" w14:textId="77777777" w:rsidR="00163C01" w:rsidRDefault="00163C01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5B1463C2" w14:textId="77777777" w:rsidR="00163C01" w:rsidRDefault="00163C01">
      <w:pPr>
        <w:pStyle w:val="Textoindependiente"/>
        <w:rPr>
          <w:rFonts w:ascii="Arial" w:hAnsi="Arial" w:cs="Arial"/>
          <w:sz w:val="22"/>
          <w:szCs w:val="22"/>
        </w:rPr>
      </w:pPr>
    </w:p>
    <w:p w14:paraId="3E8A22D7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1. Acompañar la gestión técnica y operativa para el cumplimiento de los lineamientos y metodologías a desarrollar en las jornadas y </w:t>
      </w:r>
      <w:proofErr w:type="gramStart"/>
      <w:r w:rsidRPr="004A7EB5">
        <w:rPr>
          <w:rFonts w:ascii="Arial" w:hAnsi="Arial" w:cs="Arial"/>
          <w:color w:val="000000"/>
          <w:lang w:eastAsia="es-ES"/>
        </w:rPr>
        <w:t>eventos,  y</w:t>
      </w:r>
      <w:proofErr w:type="gramEnd"/>
      <w:r w:rsidRPr="004A7EB5">
        <w:rPr>
          <w:rFonts w:ascii="Arial" w:hAnsi="Arial" w:cs="Arial"/>
          <w:color w:val="000000"/>
          <w:lang w:eastAsia="es-ES"/>
        </w:rPr>
        <w:t xml:space="preserve"> organizando el desarrollo de las acciones para la atención del programa Activamente, a través de la elaboración e implementación de las acciones y planes de intervención relacionados con las estrategias del proyecto y el desarrollo psicosocial de las actividades del mismo.</w:t>
      </w:r>
    </w:p>
    <w:p w14:paraId="54676892" w14:textId="034B5F8F" w:rsidR="004A7EB5" w:rsidRPr="004A7EB5" w:rsidRDefault="004A7EB5" w:rsidP="004A7EB5">
      <w:pPr>
        <w:suppressAutoHyphens w:val="0"/>
        <w:rPr>
          <w:lang w:eastAsia="es-ES"/>
        </w:rPr>
      </w:pPr>
    </w:p>
    <w:p w14:paraId="1E239A68" w14:textId="1CF52BB8" w:rsidR="004A7EB5" w:rsidRPr="004A7EB5" w:rsidRDefault="004A7EB5" w:rsidP="004A7EB5">
      <w:pPr>
        <w:suppressAutoHyphens w:val="0"/>
        <w:ind w:left="3"/>
        <w:textAlignment w:val="baseline"/>
        <w:rPr>
          <w:rFonts w:ascii="Arial" w:hAnsi="Arial" w:cs="Arial"/>
          <w:color w:val="000000"/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- </w:t>
      </w:r>
      <w:r>
        <w:rPr>
          <w:rFonts w:ascii="Arial" w:hAnsi="Arial" w:cs="Arial"/>
          <w:color w:val="000000"/>
          <w:lang w:eastAsia="es-ES"/>
        </w:rPr>
        <w:t>Asistí</w:t>
      </w:r>
      <w:r w:rsidRPr="004A7EB5">
        <w:rPr>
          <w:rFonts w:ascii="Arial" w:hAnsi="Arial" w:cs="Arial"/>
          <w:color w:val="000000"/>
          <w:lang w:eastAsia="es-ES"/>
        </w:rPr>
        <w:t xml:space="preserve"> a la Mesa de Trabajo, con el sistema de Gestión de Calidad del Programa, para conocer los formatos metodológicos que se van a trabajar en esta vigencia 2025.</w:t>
      </w:r>
    </w:p>
    <w:p w14:paraId="56E75ACD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 </w:t>
      </w:r>
    </w:p>
    <w:p w14:paraId="04934E35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 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222BF1AA" w14:textId="7D9DB02F" w:rsidR="004A7EB5" w:rsidRPr="004A7EB5" w:rsidRDefault="004A7EB5" w:rsidP="004A7EB5">
      <w:pPr>
        <w:suppressAutoHyphens w:val="0"/>
        <w:rPr>
          <w:lang w:eastAsia="es-ES"/>
        </w:rPr>
      </w:pPr>
    </w:p>
    <w:p w14:paraId="1DCD41DD" w14:textId="77777777" w:rsidR="00743F83" w:rsidRDefault="004A7EB5" w:rsidP="00743F83">
      <w:pPr>
        <w:suppressAutoHyphens w:val="0"/>
        <w:textAlignment w:val="baseline"/>
        <w:rPr>
          <w:rFonts w:ascii="Arial" w:hAnsi="Arial" w:cs="Arial"/>
          <w:color w:val="000000"/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- </w:t>
      </w:r>
      <w:r>
        <w:rPr>
          <w:rFonts w:ascii="Arial" w:hAnsi="Arial" w:cs="Arial"/>
          <w:color w:val="000000"/>
          <w:lang w:eastAsia="es-ES"/>
        </w:rPr>
        <w:t>Visité</w:t>
      </w:r>
      <w:r w:rsidRPr="004A7EB5">
        <w:rPr>
          <w:rFonts w:ascii="Arial" w:hAnsi="Arial" w:cs="Arial"/>
          <w:color w:val="000000"/>
          <w:lang w:eastAsia="es-ES"/>
        </w:rPr>
        <w:t xml:space="preserve"> los puntos de atención del Coordinador Zonal Henry Quijano en la comuna 9:</w:t>
      </w:r>
    </w:p>
    <w:p w14:paraId="3BB56BEE" w14:textId="4881274B" w:rsidR="004A7EB5" w:rsidRPr="004A7EB5" w:rsidRDefault="004A7EB5" w:rsidP="00743F83">
      <w:pPr>
        <w:suppressAutoHyphens w:val="0"/>
        <w:textAlignment w:val="baseline"/>
        <w:rPr>
          <w:rFonts w:ascii="Arial" w:hAnsi="Arial" w:cs="Arial"/>
          <w:color w:val="000000"/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Monitor: </w:t>
      </w:r>
      <w:proofErr w:type="spellStart"/>
      <w:r w:rsidRPr="004A7EB5">
        <w:rPr>
          <w:rFonts w:ascii="Arial" w:hAnsi="Arial" w:cs="Arial"/>
          <w:color w:val="000000"/>
          <w:lang w:eastAsia="es-ES"/>
        </w:rPr>
        <w:t>Eymer</w:t>
      </w:r>
      <w:proofErr w:type="spellEnd"/>
      <w:r w:rsidRPr="004A7EB5">
        <w:rPr>
          <w:rFonts w:ascii="Arial" w:hAnsi="Arial" w:cs="Arial"/>
          <w:color w:val="000000"/>
          <w:lang w:eastAsia="es-ES"/>
        </w:rPr>
        <w:t xml:space="preserve"> Castro – Sede Manuel María Buenaventura Parque Cien Palos</w:t>
      </w:r>
    </w:p>
    <w:p w14:paraId="39FA50B8" w14:textId="77777777" w:rsidR="004A7EB5" w:rsidRPr="004A7EB5" w:rsidRDefault="004A7EB5" w:rsidP="004A7EB5">
      <w:pPr>
        <w:suppressAutoHyphens w:val="0"/>
        <w:spacing w:before="280" w:after="280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lastRenderedPageBreak/>
        <w:t xml:space="preserve">Monitor: </w:t>
      </w:r>
      <w:proofErr w:type="spellStart"/>
      <w:r w:rsidRPr="004A7EB5">
        <w:rPr>
          <w:rFonts w:ascii="Arial" w:hAnsi="Arial" w:cs="Arial"/>
          <w:color w:val="000000"/>
          <w:lang w:eastAsia="es-ES"/>
        </w:rPr>
        <w:t>Jhonatan</w:t>
      </w:r>
      <w:proofErr w:type="spellEnd"/>
      <w:r w:rsidRPr="004A7EB5">
        <w:rPr>
          <w:rFonts w:ascii="Arial" w:hAnsi="Arial" w:cs="Arial"/>
          <w:color w:val="000000"/>
          <w:lang w:eastAsia="es-ES"/>
        </w:rPr>
        <w:t xml:space="preserve"> Mejía – Sede Parque La Virgen</w:t>
      </w:r>
    </w:p>
    <w:p w14:paraId="52F772B7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 3.Participar las </w:t>
      </w:r>
      <w:proofErr w:type="gramStart"/>
      <w:r w:rsidRPr="004A7EB5">
        <w:rPr>
          <w:rFonts w:ascii="Arial" w:hAnsi="Arial" w:cs="Arial"/>
          <w:color w:val="000000"/>
          <w:lang w:eastAsia="es-ES"/>
        </w:rPr>
        <w:t>actividades  operativas</w:t>
      </w:r>
      <w:proofErr w:type="gramEnd"/>
      <w:r w:rsidRPr="004A7EB5">
        <w:rPr>
          <w:rFonts w:ascii="Arial" w:hAnsi="Arial" w:cs="Arial"/>
          <w:color w:val="000000"/>
          <w:lang w:eastAsia="es-ES"/>
        </w:rPr>
        <w:t xml:space="preserve">, logísticas o </w:t>
      </w:r>
      <w:proofErr w:type="gramStart"/>
      <w:r w:rsidRPr="004A7EB5">
        <w:rPr>
          <w:rFonts w:ascii="Arial" w:hAnsi="Arial" w:cs="Arial"/>
          <w:color w:val="000000"/>
          <w:lang w:eastAsia="es-ES"/>
        </w:rPr>
        <w:t>asistenciales  de</w:t>
      </w:r>
      <w:proofErr w:type="gramEnd"/>
      <w:r w:rsidRPr="004A7EB5">
        <w:rPr>
          <w:rFonts w:ascii="Arial" w:hAnsi="Arial" w:cs="Arial"/>
          <w:color w:val="000000"/>
          <w:lang w:eastAsia="es-ES"/>
        </w:rPr>
        <w:t xml:space="preserve"> carácter misional de la secretaría de Deporte y Recreación, tendientes a enriquecer la ejecución del programa.</w:t>
      </w:r>
    </w:p>
    <w:p w14:paraId="79F8C871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 </w:t>
      </w:r>
    </w:p>
    <w:p w14:paraId="1002B80E" w14:textId="3B87EB80" w:rsidR="004A7EB5" w:rsidRDefault="004A7EB5" w:rsidP="00743F83">
      <w:pPr>
        <w:suppressAutoHyphens w:val="0"/>
        <w:ind w:left="3"/>
        <w:textAlignment w:val="baseline"/>
        <w:rPr>
          <w:rFonts w:ascii="Arial" w:hAnsi="Arial" w:cs="Arial"/>
          <w:color w:val="000000"/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- </w:t>
      </w:r>
      <w:proofErr w:type="spellStart"/>
      <w:r w:rsidR="00743F83">
        <w:rPr>
          <w:rFonts w:ascii="Arial" w:hAnsi="Arial" w:cs="Arial"/>
          <w:color w:val="000000"/>
          <w:lang w:eastAsia="es-ES"/>
        </w:rPr>
        <w:t>Asisti</w:t>
      </w:r>
      <w:proofErr w:type="spellEnd"/>
      <w:r w:rsidRPr="004A7EB5">
        <w:rPr>
          <w:rFonts w:ascii="Arial" w:hAnsi="Arial" w:cs="Arial"/>
          <w:color w:val="000000"/>
          <w:lang w:eastAsia="es-ES"/>
        </w:rPr>
        <w:t xml:space="preserve"> a la Mesa de Trabajo, con equipo primario con enfoque a la planeación de nuevas actividades del programa.</w:t>
      </w:r>
    </w:p>
    <w:p w14:paraId="21B04B74" w14:textId="77777777" w:rsidR="00743F83" w:rsidRPr="004A7EB5" w:rsidRDefault="00743F83" w:rsidP="00743F83">
      <w:pPr>
        <w:suppressAutoHyphens w:val="0"/>
        <w:ind w:left="3"/>
        <w:textAlignment w:val="baseline"/>
        <w:rPr>
          <w:rFonts w:ascii="Arial" w:hAnsi="Arial" w:cs="Arial"/>
          <w:color w:val="000000"/>
          <w:lang w:eastAsia="es-ES"/>
        </w:rPr>
      </w:pPr>
    </w:p>
    <w:p w14:paraId="535B9E7E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 4.</w:t>
      </w:r>
      <w:proofErr w:type="gramStart"/>
      <w:r w:rsidRPr="004A7EB5">
        <w:rPr>
          <w:rFonts w:ascii="Arial" w:hAnsi="Arial" w:cs="Arial"/>
          <w:color w:val="000000"/>
          <w:lang w:eastAsia="es-ES"/>
        </w:rPr>
        <w:t>Verificar  el</w:t>
      </w:r>
      <w:proofErr w:type="gramEnd"/>
      <w:r w:rsidRPr="004A7EB5">
        <w:rPr>
          <w:rFonts w:ascii="Arial" w:hAnsi="Arial" w:cs="Arial"/>
          <w:color w:val="000000"/>
          <w:lang w:eastAsia="es-ES"/>
        </w:rPr>
        <w:t xml:space="preserve"> cumplimiento y/</w:t>
      </w:r>
      <w:proofErr w:type="spellStart"/>
      <w:r w:rsidRPr="004A7EB5">
        <w:rPr>
          <w:rFonts w:ascii="Arial" w:hAnsi="Arial" w:cs="Arial"/>
          <w:color w:val="000000"/>
          <w:lang w:eastAsia="es-ES"/>
        </w:rPr>
        <w:t>ó</w:t>
      </w:r>
      <w:proofErr w:type="spellEnd"/>
      <w:r w:rsidRPr="004A7EB5">
        <w:rPr>
          <w:rFonts w:ascii="Arial" w:hAnsi="Arial" w:cs="Arial"/>
          <w:color w:val="000000"/>
          <w:lang w:eastAsia="es-ES"/>
        </w:rPr>
        <w:t xml:space="preserve"> participar de las actividades en pro del desarrollo del sistema de gestión de calidad, el sistema de gestión ambiental y el sistema de gestión de seguridad y salud en el trabajo.</w:t>
      </w:r>
    </w:p>
    <w:p w14:paraId="7CDC2475" w14:textId="6664780D" w:rsidR="004A7EB5" w:rsidRPr="004A7EB5" w:rsidRDefault="004A7EB5" w:rsidP="004A7EB5">
      <w:pPr>
        <w:suppressAutoHyphens w:val="0"/>
        <w:rPr>
          <w:lang w:eastAsia="es-ES"/>
        </w:rPr>
      </w:pPr>
    </w:p>
    <w:p w14:paraId="246F90CB" w14:textId="09C6F3DD" w:rsidR="004A7EB5" w:rsidRPr="004A7EB5" w:rsidRDefault="00743F83" w:rsidP="004A7EB5">
      <w:pPr>
        <w:numPr>
          <w:ilvl w:val="0"/>
          <w:numId w:val="29"/>
        </w:numPr>
        <w:suppressAutoHyphens w:val="0"/>
        <w:jc w:val="both"/>
        <w:textAlignment w:val="baseline"/>
        <w:rPr>
          <w:rFonts w:ascii="Arial" w:hAnsi="Arial" w:cs="Arial"/>
          <w:color w:val="000000"/>
          <w:lang w:eastAsia="es-ES"/>
        </w:rPr>
      </w:pPr>
      <w:r>
        <w:rPr>
          <w:rFonts w:ascii="Arial" w:hAnsi="Arial" w:cs="Arial"/>
          <w:color w:val="000000"/>
          <w:lang w:eastAsia="es-ES"/>
        </w:rPr>
        <w:t>No fui</w:t>
      </w:r>
      <w:r w:rsidR="004A7EB5" w:rsidRPr="004A7EB5">
        <w:rPr>
          <w:rFonts w:ascii="Arial" w:hAnsi="Arial" w:cs="Arial"/>
          <w:color w:val="000000"/>
          <w:lang w:eastAsia="es-ES"/>
        </w:rPr>
        <w:t xml:space="preserve"> requerida para el desarrollo de esta actividad durante este periodo.</w:t>
      </w:r>
    </w:p>
    <w:p w14:paraId="671291FD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 </w:t>
      </w:r>
    </w:p>
    <w:p w14:paraId="4E77735F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 5. Planear y diligenciar el formato de parrilla de los monitores deportivo de la </w:t>
      </w:r>
      <w:proofErr w:type="gramStart"/>
      <w:r w:rsidRPr="004A7EB5">
        <w:rPr>
          <w:rFonts w:ascii="Arial" w:hAnsi="Arial" w:cs="Arial"/>
          <w:color w:val="000000"/>
          <w:lang w:eastAsia="es-ES"/>
        </w:rPr>
        <w:t>Secretaria</w:t>
      </w:r>
      <w:proofErr w:type="gramEnd"/>
      <w:r w:rsidRPr="004A7EB5">
        <w:rPr>
          <w:rFonts w:ascii="Arial" w:hAnsi="Arial" w:cs="Arial"/>
          <w:color w:val="000000"/>
          <w:lang w:eastAsia="es-ES"/>
        </w:rPr>
        <w:t xml:space="preserve"> del Deporte y la Recreación.</w:t>
      </w:r>
    </w:p>
    <w:p w14:paraId="5791E2E5" w14:textId="77777777" w:rsidR="004A7EB5" w:rsidRPr="004A7EB5" w:rsidRDefault="004A7EB5" w:rsidP="004A7EB5">
      <w:pPr>
        <w:suppressAutoHyphens w:val="0"/>
        <w:rPr>
          <w:lang w:eastAsia="es-ES"/>
        </w:rPr>
      </w:pPr>
      <w:r w:rsidRPr="004A7EB5">
        <w:rPr>
          <w:lang w:eastAsia="es-ES"/>
        </w:rPr>
        <w:br/>
      </w:r>
    </w:p>
    <w:p w14:paraId="12BA4DCD" w14:textId="5FBB8618" w:rsidR="004A7EB5" w:rsidRPr="004A7EB5" w:rsidRDefault="00743F83" w:rsidP="004A7EB5">
      <w:pPr>
        <w:numPr>
          <w:ilvl w:val="0"/>
          <w:numId w:val="30"/>
        </w:numPr>
        <w:suppressAutoHyphens w:val="0"/>
        <w:jc w:val="both"/>
        <w:textAlignment w:val="baseline"/>
        <w:rPr>
          <w:rFonts w:ascii="Arial" w:hAnsi="Arial" w:cs="Arial"/>
          <w:color w:val="000000"/>
          <w:lang w:eastAsia="es-ES"/>
        </w:rPr>
      </w:pPr>
      <w:r>
        <w:rPr>
          <w:rFonts w:ascii="Arial" w:hAnsi="Arial" w:cs="Arial"/>
          <w:color w:val="000000"/>
          <w:lang w:eastAsia="es-ES"/>
        </w:rPr>
        <w:t>Apoyé</w:t>
      </w:r>
      <w:r w:rsidR="004A7EB5" w:rsidRPr="004A7EB5">
        <w:rPr>
          <w:rFonts w:ascii="Arial" w:hAnsi="Arial" w:cs="Arial"/>
          <w:color w:val="000000"/>
          <w:lang w:eastAsia="es-ES"/>
        </w:rPr>
        <w:t xml:space="preserve"> en el diligenciamiento de la parrilla de los puntos de atención de los monitores del programa Activamente.</w:t>
      </w:r>
    </w:p>
    <w:p w14:paraId="10476673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 </w:t>
      </w:r>
    </w:p>
    <w:p w14:paraId="1E320D5D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 6. Las demás desarrolladas en el objeto contractual."</w:t>
      </w:r>
    </w:p>
    <w:p w14:paraId="01377C7C" w14:textId="08A6BA43" w:rsidR="004A7EB5" w:rsidRPr="004A7EB5" w:rsidRDefault="004A7EB5" w:rsidP="004A7EB5">
      <w:pPr>
        <w:suppressAutoHyphens w:val="0"/>
        <w:rPr>
          <w:lang w:eastAsia="es-ES"/>
        </w:rPr>
      </w:pPr>
    </w:p>
    <w:p w14:paraId="48AF5067" w14:textId="43E85C95" w:rsidR="004A7EB5" w:rsidRPr="004A7EB5" w:rsidRDefault="00743F83" w:rsidP="004A7EB5">
      <w:pPr>
        <w:suppressAutoHyphens w:val="0"/>
        <w:jc w:val="both"/>
        <w:textAlignment w:val="baseline"/>
        <w:rPr>
          <w:rFonts w:ascii="Arial" w:hAnsi="Arial" w:cs="Arial"/>
          <w:color w:val="000000"/>
          <w:lang w:eastAsia="es-ES"/>
        </w:rPr>
      </w:pPr>
      <w:r>
        <w:rPr>
          <w:rFonts w:ascii="Arial" w:hAnsi="Arial" w:cs="Arial"/>
          <w:color w:val="000000"/>
          <w:lang w:eastAsia="es-ES"/>
        </w:rPr>
        <w:t>Realicé</w:t>
      </w:r>
      <w:r w:rsidR="004A7EB5" w:rsidRPr="004A7EB5">
        <w:rPr>
          <w:rFonts w:ascii="Arial" w:hAnsi="Arial" w:cs="Arial"/>
          <w:color w:val="000000"/>
          <w:lang w:eastAsia="es-ES"/>
        </w:rPr>
        <w:t xml:space="preserve"> acompañamiento al Coordinador Zonal Henry Quijano en la comuna 9, a los puntos de atención de:</w:t>
      </w:r>
    </w:p>
    <w:p w14:paraId="08AC5178" w14:textId="77777777" w:rsidR="004A7EB5" w:rsidRPr="004A7EB5" w:rsidRDefault="004A7EB5" w:rsidP="004A7EB5">
      <w:pPr>
        <w:suppressAutoHyphens w:val="0"/>
        <w:spacing w:before="280" w:after="280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Monitor: </w:t>
      </w:r>
      <w:proofErr w:type="spellStart"/>
      <w:r w:rsidRPr="004A7EB5">
        <w:rPr>
          <w:rFonts w:ascii="Arial" w:hAnsi="Arial" w:cs="Arial"/>
          <w:color w:val="000000"/>
          <w:lang w:eastAsia="es-ES"/>
        </w:rPr>
        <w:t>Eymer</w:t>
      </w:r>
      <w:proofErr w:type="spellEnd"/>
      <w:r w:rsidRPr="004A7EB5">
        <w:rPr>
          <w:rFonts w:ascii="Arial" w:hAnsi="Arial" w:cs="Arial"/>
          <w:color w:val="000000"/>
          <w:lang w:eastAsia="es-ES"/>
        </w:rPr>
        <w:t xml:space="preserve"> Castro – Sede Manuel María Buenaventura Parque Cien Palos.</w:t>
      </w:r>
    </w:p>
    <w:p w14:paraId="55BE2390" w14:textId="77777777" w:rsidR="004A7EB5" w:rsidRPr="004A7EB5" w:rsidRDefault="004A7EB5" w:rsidP="004A7EB5">
      <w:pPr>
        <w:suppressAutoHyphens w:val="0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Monitor: </w:t>
      </w:r>
      <w:proofErr w:type="spellStart"/>
      <w:r w:rsidRPr="004A7EB5">
        <w:rPr>
          <w:rFonts w:ascii="Arial" w:hAnsi="Arial" w:cs="Arial"/>
          <w:color w:val="000000"/>
          <w:lang w:eastAsia="es-ES"/>
        </w:rPr>
        <w:t>Jhonatan</w:t>
      </w:r>
      <w:proofErr w:type="spellEnd"/>
      <w:r w:rsidRPr="004A7EB5">
        <w:rPr>
          <w:rFonts w:ascii="Arial" w:hAnsi="Arial" w:cs="Arial"/>
          <w:color w:val="000000"/>
          <w:lang w:eastAsia="es-ES"/>
        </w:rPr>
        <w:t xml:space="preserve"> Mejía – Sede Parque La Virgen</w:t>
      </w:r>
    </w:p>
    <w:p w14:paraId="48CB391E" w14:textId="77777777" w:rsidR="004A7EB5" w:rsidRDefault="004A7EB5">
      <w:pPr>
        <w:pStyle w:val="Textoindependiente"/>
        <w:rPr>
          <w:rFonts w:ascii="Arial" w:hAnsi="Arial" w:cs="Arial"/>
          <w:b/>
        </w:rPr>
      </w:pPr>
    </w:p>
    <w:p w14:paraId="3D0DC56C" w14:textId="77777777" w:rsidR="00743F83" w:rsidRDefault="00743F83">
      <w:pPr>
        <w:pStyle w:val="Textoindependiente"/>
        <w:rPr>
          <w:rFonts w:ascii="Arial" w:hAnsi="Arial" w:cs="Arial"/>
          <w:b/>
        </w:rPr>
      </w:pPr>
    </w:p>
    <w:p w14:paraId="3843E736" w14:textId="77777777" w:rsidR="00163C01" w:rsidRDefault="00163C01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2009E560" w14:textId="77777777" w:rsidR="00163C01" w:rsidRDefault="00163C01" w:rsidP="0092241A">
      <w:pPr>
        <w:pStyle w:val="Default"/>
      </w:pPr>
    </w:p>
    <w:p w14:paraId="08213A91" w14:textId="77777777" w:rsidR="004A7EB5" w:rsidRPr="004A7EB5" w:rsidRDefault="00163C01" w:rsidP="004A7EB5">
      <w:pPr>
        <w:pStyle w:val="NormalWeb"/>
        <w:spacing w:before="0" w:beforeAutospacing="0" w:after="0" w:afterAutospacing="0"/>
        <w:jc w:val="both"/>
        <w:rPr>
          <w:lang w:val="es-ES" w:eastAsia="es-ES"/>
        </w:rPr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  <w:r w:rsidR="004A7EB5" w:rsidRPr="004A7EB5">
        <w:rPr>
          <w:rFonts w:ascii="Arial" w:hAnsi="Arial" w:cs="Arial"/>
          <w:color w:val="000000"/>
          <w:lang w:val="es-ES" w:eastAsia="es-ES"/>
        </w:rPr>
        <w:t xml:space="preserve">1. Acompañar la gestión técnica y operativa para el cumplimiento de los lineamientos y metodologías a desarrollar en las jornadas y </w:t>
      </w:r>
      <w:proofErr w:type="gramStart"/>
      <w:r w:rsidR="004A7EB5" w:rsidRPr="004A7EB5">
        <w:rPr>
          <w:rFonts w:ascii="Arial" w:hAnsi="Arial" w:cs="Arial"/>
          <w:color w:val="000000"/>
          <w:lang w:val="es-ES" w:eastAsia="es-ES"/>
        </w:rPr>
        <w:t>eventos,  y</w:t>
      </w:r>
      <w:proofErr w:type="gramEnd"/>
      <w:r w:rsidR="004A7EB5" w:rsidRPr="004A7EB5">
        <w:rPr>
          <w:rFonts w:ascii="Arial" w:hAnsi="Arial" w:cs="Arial"/>
          <w:color w:val="000000"/>
          <w:lang w:val="es-ES" w:eastAsia="es-ES"/>
        </w:rPr>
        <w:t xml:space="preserve"> organizando el desarrollo de las acciones para la atención del programa Activamente, a través de la elaboración e implementación de las acciones y planes de intervención relacionados con las estrategias del proyecto y el desarrollo psicosocial de las actividades del mismo.</w:t>
      </w:r>
    </w:p>
    <w:p w14:paraId="7DD08D1C" w14:textId="77777777" w:rsidR="004A7EB5" w:rsidRPr="004A7EB5" w:rsidRDefault="004A7EB5" w:rsidP="004A7EB5">
      <w:pPr>
        <w:suppressAutoHyphens w:val="0"/>
        <w:rPr>
          <w:lang w:eastAsia="es-ES"/>
        </w:rPr>
      </w:pPr>
    </w:p>
    <w:p w14:paraId="44C27377" w14:textId="3465AE37" w:rsidR="004A7EB5" w:rsidRPr="004A7EB5" w:rsidRDefault="004A7EB5" w:rsidP="004A7EB5">
      <w:pPr>
        <w:suppressAutoHyphens w:val="0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- </w:t>
      </w:r>
      <w:r w:rsidR="00743F83">
        <w:rPr>
          <w:rFonts w:ascii="Arial" w:hAnsi="Arial" w:cs="Arial"/>
          <w:color w:val="000000"/>
          <w:lang w:eastAsia="es-ES"/>
        </w:rPr>
        <w:t>Asistí</w:t>
      </w:r>
      <w:r w:rsidRPr="004A7EB5">
        <w:rPr>
          <w:rFonts w:ascii="Arial" w:hAnsi="Arial" w:cs="Arial"/>
          <w:color w:val="000000"/>
          <w:lang w:eastAsia="es-ES"/>
        </w:rPr>
        <w:t xml:space="preserve"> a la Mesa de Trabajo, con Coordinación del Proyecto, orientación de actividades del programa Activamente.</w:t>
      </w:r>
    </w:p>
    <w:p w14:paraId="5E18474F" w14:textId="123AEC1B" w:rsidR="004A7EB5" w:rsidRPr="004A7EB5" w:rsidRDefault="004A7EB5" w:rsidP="004A7EB5">
      <w:pPr>
        <w:suppressAutoHyphens w:val="0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- La contratista asistió a reunión con el equipo primario con directrices desde el despacho del Sr </w:t>
      </w:r>
      <w:proofErr w:type="gramStart"/>
      <w:r w:rsidRPr="004A7EB5">
        <w:rPr>
          <w:rFonts w:ascii="Arial" w:hAnsi="Arial" w:cs="Arial"/>
          <w:color w:val="000000"/>
          <w:lang w:eastAsia="es-ES"/>
        </w:rPr>
        <w:t>Secretario</w:t>
      </w:r>
      <w:proofErr w:type="gramEnd"/>
      <w:r w:rsidRPr="004A7EB5">
        <w:rPr>
          <w:rFonts w:ascii="Arial" w:hAnsi="Arial" w:cs="Arial"/>
          <w:color w:val="000000"/>
          <w:lang w:eastAsia="es-ES"/>
        </w:rPr>
        <w:t xml:space="preserve"> del deporte y temas generales de nuestro programa.</w:t>
      </w:r>
    </w:p>
    <w:p w14:paraId="6474946A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lastRenderedPageBreak/>
        <w:t> </w:t>
      </w:r>
    </w:p>
    <w:p w14:paraId="676E83DE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 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15C5C1EE" w14:textId="77777777" w:rsidR="004A7EB5" w:rsidRPr="004A7EB5" w:rsidRDefault="004A7EB5" w:rsidP="004A7EB5">
      <w:pPr>
        <w:suppressAutoHyphens w:val="0"/>
        <w:rPr>
          <w:lang w:eastAsia="es-ES"/>
        </w:rPr>
      </w:pPr>
    </w:p>
    <w:p w14:paraId="5EAD789D" w14:textId="497E910D" w:rsidR="004A7EB5" w:rsidRPr="004A7EB5" w:rsidRDefault="004A7EB5" w:rsidP="004A7EB5">
      <w:pPr>
        <w:suppressAutoHyphens w:val="0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- </w:t>
      </w:r>
      <w:r w:rsidR="00743F83">
        <w:rPr>
          <w:rFonts w:ascii="Arial" w:hAnsi="Arial" w:cs="Arial"/>
          <w:color w:val="000000"/>
          <w:lang w:eastAsia="es-ES"/>
        </w:rPr>
        <w:t>Visité</w:t>
      </w:r>
      <w:r w:rsidRPr="004A7EB5">
        <w:rPr>
          <w:rFonts w:ascii="Arial" w:hAnsi="Arial" w:cs="Arial"/>
          <w:color w:val="000000"/>
          <w:lang w:eastAsia="es-ES"/>
        </w:rPr>
        <w:t xml:space="preserve"> los puntos de atención del Coordinador Zonal Henry Quijano en la comuna 9 y 10:</w:t>
      </w:r>
    </w:p>
    <w:p w14:paraId="3FF8FEDE" w14:textId="77777777" w:rsidR="004A7EB5" w:rsidRPr="004A7EB5" w:rsidRDefault="004A7EB5" w:rsidP="004A7EB5">
      <w:pPr>
        <w:suppressAutoHyphens w:val="0"/>
        <w:rPr>
          <w:lang w:eastAsia="es-ES"/>
        </w:rPr>
      </w:pPr>
    </w:p>
    <w:p w14:paraId="4E5670B3" w14:textId="77777777" w:rsidR="004A7EB5" w:rsidRPr="004A7EB5" w:rsidRDefault="004A7EB5" w:rsidP="004A7EB5">
      <w:pPr>
        <w:suppressAutoHyphens w:val="0"/>
        <w:ind w:left="720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Monitor: Paola Fernández – Sede Cancha Polideportivo Colseguros Andes</w:t>
      </w:r>
    </w:p>
    <w:p w14:paraId="652E6C00" w14:textId="77777777" w:rsidR="004A7EB5" w:rsidRPr="004A7EB5" w:rsidRDefault="004A7EB5" w:rsidP="004A7EB5">
      <w:pPr>
        <w:suppressAutoHyphens w:val="0"/>
        <w:ind w:left="720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Monitor: Mauricio Andrés Gordillo – Unidad Recreativa Los Castores</w:t>
      </w:r>
    </w:p>
    <w:p w14:paraId="40F22832" w14:textId="77777777" w:rsidR="004A7EB5" w:rsidRPr="004A7EB5" w:rsidRDefault="004A7EB5" w:rsidP="004A7EB5">
      <w:pPr>
        <w:suppressAutoHyphens w:val="0"/>
        <w:ind w:left="720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Monitor: </w:t>
      </w:r>
      <w:proofErr w:type="spellStart"/>
      <w:r w:rsidRPr="004A7EB5">
        <w:rPr>
          <w:rFonts w:ascii="Arial" w:hAnsi="Arial" w:cs="Arial"/>
          <w:color w:val="000000"/>
          <w:lang w:eastAsia="es-ES"/>
        </w:rPr>
        <w:t>Felix</w:t>
      </w:r>
      <w:proofErr w:type="spellEnd"/>
      <w:r w:rsidRPr="004A7EB5">
        <w:rPr>
          <w:rFonts w:ascii="Arial" w:hAnsi="Arial" w:cs="Arial"/>
          <w:color w:val="000000"/>
          <w:lang w:eastAsia="es-ES"/>
        </w:rPr>
        <w:t xml:space="preserve"> Giraldo - Unidad recreativa El Guabal</w:t>
      </w:r>
    </w:p>
    <w:p w14:paraId="15D3C4E6" w14:textId="39518D4E" w:rsidR="004A7EB5" w:rsidRPr="004A7EB5" w:rsidRDefault="004A7EB5" w:rsidP="00743F83">
      <w:pPr>
        <w:suppressAutoHyphens w:val="0"/>
        <w:ind w:left="720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Monitor: Leidy Ducuara - Unidad recreativa El Guabal</w:t>
      </w:r>
    </w:p>
    <w:p w14:paraId="78356279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 3.Participar las </w:t>
      </w:r>
      <w:proofErr w:type="gramStart"/>
      <w:r w:rsidRPr="004A7EB5">
        <w:rPr>
          <w:rFonts w:ascii="Arial" w:hAnsi="Arial" w:cs="Arial"/>
          <w:color w:val="000000"/>
          <w:lang w:eastAsia="es-ES"/>
        </w:rPr>
        <w:t>actividades  operativas</w:t>
      </w:r>
      <w:proofErr w:type="gramEnd"/>
      <w:r w:rsidRPr="004A7EB5">
        <w:rPr>
          <w:rFonts w:ascii="Arial" w:hAnsi="Arial" w:cs="Arial"/>
          <w:color w:val="000000"/>
          <w:lang w:eastAsia="es-ES"/>
        </w:rPr>
        <w:t xml:space="preserve">, logísticas o </w:t>
      </w:r>
      <w:proofErr w:type="gramStart"/>
      <w:r w:rsidRPr="004A7EB5">
        <w:rPr>
          <w:rFonts w:ascii="Arial" w:hAnsi="Arial" w:cs="Arial"/>
          <w:color w:val="000000"/>
          <w:lang w:eastAsia="es-ES"/>
        </w:rPr>
        <w:t>asistenciales  de</w:t>
      </w:r>
      <w:proofErr w:type="gramEnd"/>
      <w:r w:rsidRPr="004A7EB5">
        <w:rPr>
          <w:rFonts w:ascii="Arial" w:hAnsi="Arial" w:cs="Arial"/>
          <w:color w:val="000000"/>
          <w:lang w:eastAsia="es-ES"/>
        </w:rPr>
        <w:t xml:space="preserve"> carácter misional de la secretaría de Deporte y Recreación, tendientes a enriquecer la ejecución del programa.</w:t>
      </w:r>
    </w:p>
    <w:p w14:paraId="330FC1A1" w14:textId="37A1128D" w:rsidR="004A7EB5" w:rsidRPr="004A7EB5" w:rsidRDefault="004A7EB5" w:rsidP="004A7EB5">
      <w:pPr>
        <w:suppressAutoHyphens w:val="0"/>
        <w:rPr>
          <w:lang w:eastAsia="es-ES"/>
        </w:rPr>
      </w:pPr>
    </w:p>
    <w:p w14:paraId="7E84191F" w14:textId="320AA0FA" w:rsidR="004A7EB5" w:rsidRPr="004A7EB5" w:rsidRDefault="004A7EB5" w:rsidP="004A7EB5">
      <w:pPr>
        <w:suppressAutoHyphens w:val="0"/>
        <w:ind w:left="3"/>
        <w:textAlignment w:val="baseline"/>
        <w:rPr>
          <w:rFonts w:ascii="Arial" w:hAnsi="Arial" w:cs="Arial"/>
          <w:color w:val="000000"/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- </w:t>
      </w:r>
      <w:r w:rsidR="00743F83">
        <w:rPr>
          <w:rFonts w:ascii="Arial" w:hAnsi="Arial" w:cs="Arial"/>
          <w:color w:val="000000"/>
          <w:lang w:eastAsia="es-ES"/>
        </w:rPr>
        <w:t>Asistí</w:t>
      </w:r>
      <w:r w:rsidRPr="004A7EB5">
        <w:rPr>
          <w:rFonts w:ascii="Arial" w:hAnsi="Arial" w:cs="Arial"/>
          <w:color w:val="000000"/>
          <w:lang w:eastAsia="es-ES"/>
        </w:rPr>
        <w:t xml:space="preserve"> a la Mesa de Trabajo, con equipo primario con enfoque a la planeación de nuevas actividades del programa y formatos.</w:t>
      </w:r>
    </w:p>
    <w:p w14:paraId="2CC4C016" w14:textId="77777777" w:rsidR="004A7EB5" w:rsidRPr="004A7EB5" w:rsidRDefault="004A7EB5" w:rsidP="004A7EB5">
      <w:pPr>
        <w:suppressAutoHyphens w:val="0"/>
        <w:spacing w:after="240"/>
        <w:rPr>
          <w:lang w:eastAsia="es-ES"/>
        </w:rPr>
      </w:pPr>
    </w:p>
    <w:p w14:paraId="1309CF5B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 4.</w:t>
      </w:r>
      <w:proofErr w:type="gramStart"/>
      <w:r w:rsidRPr="004A7EB5">
        <w:rPr>
          <w:rFonts w:ascii="Arial" w:hAnsi="Arial" w:cs="Arial"/>
          <w:color w:val="000000"/>
          <w:lang w:eastAsia="es-ES"/>
        </w:rPr>
        <w:t>Verificar  el</w:t>
      </w:r>
      <w:proofErr w:type="gramEnd"/>
      <w:r w:rsidRPr="004A7EB5">
        <w:rPr>
          <w:rFonts w:ascii="Arial" w:hAnsi="Arial" w:cs="Arial"/>
          <w:color w:val="000000"/>
          <w:lang w:eastAsia="es-ES"/>
        </w:rPr>
        <w:t xml:space="preserve"> cumplimiento y/</w:t>
      </w:r>
      <w:proofErr w:type="spellStart"/>
      <w:r w:rsidRPr="004A7EB5">
        <w:rPr>
          <w:rFonts w:ascii="Arial" w:hAnsi="Arial" w:cs="Arial"/>
          <w:color w:val="000000"/>
          <w:lang w:eastAsia="es-ES"/>
        </w:rPr>
        <w:t>ó</w:t>
      </w:r>
      <w:proofErr w:type="spellEnd"/>
      <w:r w:rsidRPr="004A7EB5">
        <w:rPr>
          <w:rFonts w:ascii="Arial" w:hAnsi="Arial" w:cs="Arial"/>
          <w:color w:val="000000"/>
          <w:lang w:eastAsia="es-ES"/>
        </w:rPr>
        <w:t xml:space="preserve"> participar de las actividades en pro del desarrollo del sistema de gestión de calidad, el sistema de gestión ambiental y el sistema de gestión de seguridad y salud en el trabajo.</w:t>
      </w:r>
    </w:p>
    <w:p w14:paraId="7A6494D8" w14:textId="3DA6809E" w:rsidR="004A7EB5" w:rsidRPr="004A7EB5" w:rsidRDefault="004A7EB5" w:rsidP="004A7EB5">
      <w:pPr>
        <w:suppressAutoHyphens w:val="0"/>
        <w:rPr>
          <w:lang w:eastAsia="es-ES"/>
        </w:rPr>
      </w:pPr>
    </w:p>
    <w:p w14:paraId="7FAF2AE9" w14:textId="621F347C" w:rsidR="004A7EB5" w:rsidRPr="004A7EB5" w:rsidRDefault="00743F83" w:rsidP="004A7EB5">
      <w:pPr>
        <w:numPr>
          <w:ilvl w:val="0"/>
          <w:numId w:val="22"/>
        </w:numPr>
        <w:suppressAutoHyphens w:val="0"/>
        <w:jc w:val="both"/>
        <w:textAlignment w:val="baseline"/>
        <w:rPr>
          <w:rFonts w:ascii="Arial" w:hAnsi="Arial" w:cs="Arial"/>
          <w:color w:val="000000"/>
          <w:lang w:eastAsia="es-ES"/>
        </w:rPr>
      </w:pPr>
      <w:r>
        <w:rPr>
          <w:rFonts w:ascii="Arial" w:hAnsi="Arial" w:cs="Arial"/>
          <w:color w:val="000000"/>
          <w:lang w:eastAsia="es-ES"/>
        </w:rPr>
        <w:t>Participé</w:t>
      </w:r>
      <w:r w:rsidR="004A7EB5" w:rsidRPr="004A7EB5">
        <w:rPr>
          <w:rFonts w:ascii="Arial" w:hAnsi="Arial" w:cs="Arial"/>
          <w:color w:val="000000"/>
          <w:lang w:eastAsia="es-ES"/>
        </w:rPr>
        <w:t xml:space="preserve"> en acciones orientadas al fortalecimiento y desarrollo del Sistema de Gestión de Calidad.</w:t>
      </w:r>
    </w:p>
    <w:p w14:paraId="7E0E2400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 </w:t>
      </w:r>
    </w:p>
    <w:p w14:paraId="7F8821D6" w14:textId="77777777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 5. Planear y diligenciar el formato de parrilla de los monitores deportivo de la </w:t>
      </w:r>
      <w:proofErr w:type="gramStart"/>
      <w:r w:rsidRPr="004A7EB5">
        <w:rPr>
          <w:rFonts w:ascii="Arial" w:hAnsi="Arial" w:cs="Arial"/>
          <w:color w:val="000000"/>
          <w:lang w:eastAsia="es-ES"/>
        </w:rPr>
        <w:t>Secretaria</w:t>
      </w:r>
      <w:proofErr w:type="gramEnd"/>
      <w:r w:rsidRPr="004A7EB5">
        <w:rPr>
          <w:rFonts w:ascii="Arial" w:hAnsi="Arial" w:cs="Arial"/>
          <w:color w:val="000000"/>
          <w:lang w:eastAsia="es-ES"/>
        </w:rPr>
        <w:t xml:space="preserve"> del Deporte y la Recreación.</w:t>
      </w:r>
    </w:p>
    <w:p w14:paraId="2487091A" w14:textId="12861A2A" w:rsidR="004A7EB5" w:rsidRPr="004A7EB5" w:rsidRDefault="004A7EB5" w:rsidP="004A7EB5">
      <w:pPr>
        <w:suppressAutoHyphens w:val="0"/>
        <w:rPr>
          <w:lang w:eastAsia="es-ES"/>
        </w:rPr>
      </w:pPr>
    </w:p>
    <w:p w14:paraId="6B74F5BF" w14:textId="106CF464" w:rsidR="004A7EB5" w:rsidRPr="004A7EB5" w:rsidRDefault="00743F83" w:rsidP="004A7EB5">
      <w:pPr>
        <w:numPr>
          <w:ilvl w:val="0"/>
          <w:numId w:val="23"/>
        </w:numPr>
        <w:suppressAutoHyphens w:val="0"/>
        <w:jc w:val="both"/>
        <w:textAlignment w:val="baseline"/>
        <w:rPr>
          <w:rFonts w:ascii="Arial" w:hAnsi="Arial" w:cs="Arial"/>
          <w:color w:val="000000"/>
          <w:lang w:eastAsia="es-ES"/>
        </w:rPr>
      </w:pPr>
      <w:r>
        <w:rPr>
          <w:rFonts w:ascii="Arial" w:hAnsi="Arial" w:cs="Arial"/>
          <w:color w:val="000000"/>
          <w:lang w:eastAsia="es-ES"/>
        </w:rPr>
        <w:t>Apoyé</w:t>
      </w:r>
      <w:r w:rsidR="004A7EB5" w:rsidRPr="004A7EB5">
        <w:rPr>
          <w:rFonts w:ascii="Arial" w:hAnsi="Arial" w:cs="Arial"/>
          <w:color w:val="000000"/>
          <w:lang w:eastAsia="es-ES"/>
        </w:rPr>
        <w:t xml:space="preserve"> en el diligenciamiento de la parrilla de los puntos de atención de los monitores del programa Activamente. 6. Las demás desarrolladas en el objeto contractual."</w:t>
      </w:r>
    </w:p>
    <w:p w14:paraId="01048F49" w14:textId="72E69243" w:rsidR="004A7EB5" w:rsidRPr="004A7EB5" w:rsidRDefault="004A7EB5" w:rsidP="004A7EB5">
      <w:pPr>
        <w:suppressAutoHyphens w:val="0"/>
        <w:rPr>
          <w:lang w:eastAsia="es-ES"/>
        </w:rPr>
      </w:pPr>
    </w:p>
    <w:p w14:paraId="4F2591B1" w14:textId="6FF80A51" w:rsidR="004A7EB5" w:rsidRDefault="004A7EB5" w:rsidP="004A7EB5">
      <w:pPr>
        <w:suppressAutoHyphens w:val="0"/>
        <w:jc w:val="both"/>
        <w:textAlignment w:val="baseline"/>
        <w:rPr>
          <w:rFonts w:ascii="Arial" w:hAnsi="Arial" w:cs="Arial"/>
          <w:color w:val="000000"/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6. Las demás desarrolladas en el objeto contractual.</w:t>
      </w:r>
    </w:p>
    <w:p w14:paraId="10D94501" w14:textId="77777777" w:rsidR="004A7EB5" w:rsidRPr="004A7EB5" w:rsidRDefault="004A7EB5" w:rsidP="004A7EB5">
      <w:pPr>
        <w:suppressAutoHyphens w:val="0"/>
        <w:jc w:val="both"/>
        <w:textAlignment w:val="baseline"/>
        <w:rPr>
          <w:rFonts w:ascii="Arial" w:hAnsi="Arial" w:cs="Arial"/>
          <w:color w:val="000000"/>
          <w:lang w:eastAsia="es-ES"/>
        </w:rPr>
      </w:pPr>
    </w:p>
    <w:p w14:paraId="6F530336" w14:textId="70BF7C31" w:rsidR="004A7EB5" w:rsidRPr="004A7EB5" w:rsidRDefault="004A7EB5" w:rsidP="004A7EB5">
      <w:pPr>
        <w:suppressAutoHyphens w:val="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- </w:t>
      </w:r>
      <w:r w:rsidR="00743F83">
        <w:rPr>
          <w:rFonts w:ascii="Arial" w:hAnsi="Arial" w:cs="Arial"/>
          <w:color w:val="000000"/>
          <w:lang w:eastAsia="es-ES"/>
        </w:rPr>
        <w:t>Realicé</w:t>
      </w:r>
      <w:r w:rsidRPr="004A7EB5">
        <w:rPr>
          <w:rFonts w:ascii="Arial" w:hAnsi="Arial" w:cs="Arial"/>
          <w:color w:val="000000"/>
          <w:lang w:eastAsia="es-ES"/>
        </w:rPr>
        <w:t xml:space="preserve"> acompañamiento al Coordinador Zonal Henry Quijano en la comuna 9 y 10, a los puntos de atención de:</w:t>
      </w:r>
    </w:p>
    <w:p w14:paraId="5EAF10EC" w14:textId="77777777" w:rsidR="004A7EB5" w:rsidRPr="004A7EB5" w:rsidRDefault="004A7EB5" w:rsidP="004A7EB5">
      <w:pPr>
        <w:suppressAutoHyphens w:val="0"/>
        <w:rPr>
          <w:lang w:eastAsia="es-ES"/>
        </w:rPr>
      </w:pPr>
    </w:p>
    <w:p w14:paraId="7D29138F" w14:textId="77777777" w:rsidR="004A7EB5" w:rsidRPr="004A7EB5" w:rsidRDefault="004A7EB5" w:rsidP="004A7EB5">
      <w:pPr>
        <w:suppressAutoHyphens w:val="0"/>
        <w:ind w:left="72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Monitor: Paola Fernández – Sede Cancha Polideportivo Colseguros Andes</w:t>
      </w:r>
    </w:p>
    <w:p w14:paraId="2BE04F62" w14:textId="77777777" w:rsidR="004A7EB5" w:rsidRPr="004A7EB5" w:rsidRDefault="004A7EB5" w:rsidP="004A7EB5">
      <w:pPr>
        <w:suppressAutoHyphens w:val="0"/>
        <w:ind w:left="72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Monitor: Mauricio Andrés Gordillo – Unidad Recreativa Los Castores</w:t>
      </w:r>
    </w:p>
    <w:p w14:paraId="575234F2" w14:textId="77777777" w:rsidR="004A7EB5" w:rsidRPr="004A7EB5" w:rsidRDefault="004A7EB5" w:rsidP="004A7EB5">
      <w:pPr>
        <w:suppressAutoHyphens w:val="0"/>
        <w:ind w:left="72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 xml:space="preserve">Monitor: </w:t>
      </w:r>
      <w:proofErr w:type="spellStart"/>
      <w:r w:rsidRPr="004A7EB5">
        <w:rPr>
          <w:rFonts w:ascii="Arial" w:hAnsi="Arial" w:cs="Arial"/>
          <w:color w:val="000000"/>
          <w:lang w:eastAsia="es-ES"/>
        </w:rPr>
        <w:t>Felix</w:t>
      </w:r>
      <w:proofErr w:type="spellEnd"/>
      <w:r w:rsidRPr="004A7EB5">
        <w:rPr>
          <w:rFonts w:ascii="Arial" w:hAnsi="Arial" w:cs="Arial"/>
          <w:color w:val="000000"/>
          <w:lang w:eastAsia="es-ES"/>
        </w:rPr>
        <w:t xml:space="preserve"> Giraldo - Unidad recreativa El Guabal</w:t>
      </w:r>
    </w:p>
    <w:p w14:paraId="07C619A9" w14:textId="77777777" w:rsidR="004A7EB5" w:rsidRPr="004A7EB5" w:rsidRDefault="004A7EB5" w:rsidP="004A7EB5">
      <w:pPr>
        <w:suppressAutoHyphens w:val="0"/>
        <w:ind w:left="720"/>
        <w:jc w:val="both"/>
        <w:rPr>
          <w:lang w:eastAsia="es-ES"/>
        </w:rPr>
      </w:pPr>
      <w:r w:rsidRPr="004A7EB5">
        <w:rPr>
          <w:rFonts w:ascii="Arial" w:hAnsi="Arial" w:cs="Arial"/>
          <w:color w:val="000000"/>
          <w:lang w:eastAsia="es-ES"/>
        </w:rPr>
        <w:t>Monitor: Leidy Ducuara - Unidad recreativa El Guabal</w:t>
      </w:r>
    </w:p>
    <w:p w14:paraId="36B156C9" w14:textId="55D31187" w:rsidR="00163C01" w:rsidRPr="00BA1E44" w:rsidRDefault="00163C01" w:rsidP="00BA1E44">
      <w:pPr>
        <w:pStyle w:val="NormalWeb"/>
        <w:spacing w:before="0" w:beforeAutospacing="0" w:after="0" w:afterAutospacing="0"/>
        <w:jc w:val="both"/>
      </w:pPr>
    </w:p>
    <w:p w14:paraId="4C5B3EBA" w14:textId="77777777" w:rsidR="00163C01" w:rsidRDefault="00163C01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lastRenderedPageBreak/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63823A03" w14:textId="77777777" w:rsidR="00163C01" w:rsidRDefault="00163C01" w:rsidP="007C5227">
      <w:pPr>
        <w:pStyle w:val="Textoindependiente"/>
        <w:rPr>
          <w:rFonts w:ascii="Arial" w:hAnsi="Arial" w:cs="Arial"/>
          <w:b/>
        </w:rPr>
      </w:pPr>
    </w:p>
    <w:p w14:paraId="4DB3C4D1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 xml:space="preserve">1. Acompañar la gestión técnica y operativa para el cumplimiento de los lineamientos y metodologías a desarrollar en las jornadas y </w:t>
      </w:r>
      <w:proofErr w:type="gramStart"/>
      <w:r w:rsidRPr="004A7EB5">
        <w:rPr>
          <w:rFonts w:ascii="Arial" w:hAnsi="Arial" w:cs="Arial"/>
          <w:lang w:val="es-CO" w:eastAsia="es-CO"/>
        </w:rPr>
        <w:t>eventos,  y</w:t>
      </w:r>
      <w:proofErr w:type="gramEnd"/>
      <w:r w:rsidRPr="004A7EB5">
        <w:rPr>
          <w:rFonts w:ascii="Arial" w:hAnsi="Arial" w:cs="Arial"/>
          <w:lang w:val="es-CO" w:eastAsia="es-CO"/>
        </w:rPr>
        <w:t xml:space="preserve"> organizando el desarrollo de las acciones para la atención del programa Activamente, a través de la elaboración e implementación de las acciones y planes de intervención relacionados con las estrategias del proyecto y el desarrollo psicosocial de las actividades del mismo.</w:t>
      </w:r>
    </w:p>
    <w:p w14:paraId="049253DB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7CA7A86F" w14:textId="3882A923" w:rsidR="004A7EB5" w:rsidRPr="004A7EB5" w:rsidRDefault="00743F83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lang w:val="es-CO" w:eastAsia="es-CO"/>
        </w:rPr>
        <w:t>Asistí</w:t>
      </w:r>
      <w:r w:rsidR="004A7EB5" w:rsidRPr="004A7EB5">
        <w:rPr>
          <w:rFonts w:ascii="Arial" w:hAnsi="Arial" w:cs="Arial"/>
          <w:lang w:val="es-CO" w:eastAsia="es-CO"/>
        </w:rPr>
        <w:t xml:space="preserve"> a la jornada de recepción de fichas de inscripción de beneficiarios del programa Activamente por parte de los monitores, revisando y actualizando la base de datos, con el objetivo principal llevar el control de las acciones, estrategias y planes llevados a cabo por parte del programa Activamente y la </w:t>
      </w:r>
      <w:proofErr w:type="gramStart"/>
      <w:r w:rsidR="004A7EB5" w:rsidRPr="004A7EB5">
        <w:rPr>
          <w:rFonts w:ascii="Arial" w:hAnsi="Arial" w:cs="Arial"/>
          <w:lang w:val="es-CO" w:eastAsia="es-CO"/>
        </w:rPr>
        <w:t>Secretaria</w:t>
      </w:r>
      <w:proofErr w:type="gramEnd"/>
      <w:r w:rsidR="004A7EB5" w:rsidRPr="004A7EB5">
        <w:rPr>
          <w:rFonts w:ascii="Arial" w:hAnsi="Arial" w:cs="Arial"/>
          <w:lang w:val="es-CO" w:eastAsia="es-CO"/>
        </w:rPr>
        <w:t xml:space="preserve"> del Deporte y la Recreación.</w:t>
      </w:r>
    </w:p>
    <w:p w14:paraId="46F5AD26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 xml:space="preserve"> </w:t>
      </w:r>
    </w:p>
    <w:p w14:paraId="5A006A56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 xml:space="preserve">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5CFC55C8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5773D31D" w14:textId="75F36C0D" w:rsidR="004A7EB5" w:rsidRPr="004A7EB5" w:rsidRDefault="00743F83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lang w:val="es-CO" w:eastAsia="es-CO"/>
        </w:rPr>
        <w:t>Realicé</w:t>
      </w:r>
      <w:r w:rsidR="004A7EB5" w:rsidRPr="004A7EB5">
        <w:rPr>
          <w:rFonts w:ascii="Arial" w:hAnsi="Arial" w:cs="Arial"/>
          <w:lang w:val="es-CO" w:eastAsia="es-CO"/>
        </w:rPr>
        <w:t xml:space="preserve"> las correspondientes visitas técnicas a los monitores del programa Activamente en Campo, realizando el seguimiento y control de las actividades impartidas en Santiago de Cali:</w:t>
      </w:r>
    </w:p>
    <w:p w14:paraId="1176EA3C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>-</w:t>
      </w:r>
      <w:r w:rsidRPr="004A7EB5">
        <w:rPr>
          <w:rFonts w:ascii="Arial" w:hAnsi="Arial" w:cs="Arial"/>
          <w:lang w:val="es-CO" w:eastAsia="es-CO"/>
        </w:rPr>
        <w:tab/>
        <w:t>Monitor: CRISTIAN ANDRES VALENCIA BALCAZAR</w:t>
      </w:r>
    </w:p>
    <w:p w14:paraId="1A04CC73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>-</w:t>
      </w:r>
      <w:r w:rsidRPr="004A7EB5">
        <w:rPr>
          <w:rFonts w:ascii="Arial" w:hAnsi="Arial" w:cs="Arial"/>
          <w:lang w:val="es-CO" w:eastAsia="es-CO"/>
        </w:rPr>
        <w:tab/>
        <w:t>Monitor: MARIA ANGELICA ECHEVERRI SALAZAR</w:t>
      </w:r>
    </w:p>
    <w:p w14:paraId="45242AA6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>-</w:t>
      </w:r>
      <w:r w:rsidRPr="004A7EB5">
        <w:rPr>
          <w:rFonts w:ascii="Arial" w:hAnsi="Arial" w:cs="Arial"/>
          <w:lang w:val="es-CO" w:eastAsia="es-CO"/>
        </w:rPr>
        <w:tab/>
        <w:t>Monitor: JULIAN ALEXANDER FLOYD NIETO</w:t>
      </w:r>
    </w:p>
    <w:p w14:paraId="1784F81A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>-</w:t>
      </w:r>
      <w:r w:rsidRPr="004A7EB5">
        <w:rPr>
          <w:rFonts w:ascii="Arial" w:hAnsi="Arial" w:cs="Arial"/>
          <w:lang w:val="es-CO" w:eastAsia="es-CO"/>
        </w:rPr>
        <w:tab/>
        <w:t>Monitor: JEFERSON RIOS VELASCO</w:t>
      </w:r>
    </w:p>
    <w:p w14:paraId="632EB018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>-</w:t>
      </w:r>
      <w:r w:rsidRPr="004A7EB5">
        <w:rPr>
          <w:rFonts w:ascii="Arial" w:hAnsi="Arial" w:cs="Arial"/>
          <w:lang w:val="es-CO" w:eastAsia="es-CO"/>
        </w:rPr>
        <w:tab/>
        <w:t>Monitor: RAFAEL RUIZ ABADIA</w:t>
      </w:r>
    </w:p>
    <w:p w14:paraId="112680D5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>-</w:t>
      </w:r>
      <w:r w:rsidRPr="004A7EB5">
        <w:rPr>
          <w:rFonts w:ascii="Arial" w:hAnsi="Arial" w:cs="Arial"/>
          <w:lang w:val="es-CO" w:eastAsia="es-CO"/>
        </w:rPr>
        <w:tab/>
        <w:t>Monitor: CARMEN JUDITH GAMBOA MOSQUERA</w:t>
      </w:r>
    </w:p>
    <w:p w14:paraId="0D292560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>-</w:t>
      </w:r>
      <w:r w:rsidRPr="004A7EB5">
        <w:rPr>
          <w:rFonts w:ascii="Arial" w:hAnsi="Arial" w:cs="Arial"/>
          <w:lang w:val="es-CO" w:eastAsia="es-CO"/>
        </w:rPr>
        <w:tab/>
        <w:t>Monitor: JORGE ELIECER PEREZ ALVAREZ</w:t>
      </w:r>
    </w:p>
    <w:p w14:paraId="7E8B9DFA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4D38724F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09862F86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 xml:space="preserve"> 3.Participar las </w:t>
      </w:r>
      <w:proofErr w:type="gramStart"/>
      <w:r w:rsidRPr="004A7EB5">
        <w:rPr>
          <w:rFonts w:ascii="Arial" w:hAnsi="Arial" w:cs="Arial"/>
          <w:lang w:val="es-CO" w:eastAsia="es-CO"/>
        </w:rPr>
        <w:t>actividades  operativas</w:t>
      </w:r>
      <w:proofErr w:type="gramEnd"/>
      <w:r w:rsidRPr="004A7EB5">
        <w:rPr>
          <w:rFonts w:ascii="Arial" w:hAnsi="Arial" w:cs="Arial"/>
          <w:lang w:val="es-CO" w:eastAsia="es-CO"/>
        </w:rPr>
        <w:t xml:space="preserve">, logísticas o </w:t>
      </w:r>
      <w:proofErr w:type="gramStart"/>
      <w:r w:rsidRPr="004A7EB5">
        <w:rPr>
          <w:rFonts w:ascii="Arial" w:hAnsi="Arial" w:cs="Arial"/>
          <w:lang w:val="es-CO" w:eastAsia="es-CO"/>
        </w:rPr>
        <w:t>asistenciales  de</w:t>
      </w:r>
      <w:proofErr w:type="gramEnd"/>
      <w:r w:rsidRPr="004A7EB5">
        <w:rPr>
          <w:rFonts w:ascii="Arial" w:hAnsi="Arial" w:cs="Arial"/>
          <w:lang w:val="es-CO" w:eastAsia="es-CO"/>
        </w:rPr>
        <w:t xml:space="preserve"> carácter misional de la secretaría de Deporte y Recreación, tendientes a enriquecer la ejecución del programa.</w:t>
      </w:r>
    </w:p>
    <w:p w14:paraId="7BD9CD97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6DB1169C" w14:textId="6D416A4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 xml:space="preserve">- </w:t>
      </w:r>
      <w:r w:rsidR="00743F83">
        <w:rPr>
          <w:rFonts w:ascii="Arial" w:hAnsi="Arial" w:cs="Arial"/>
          <w:lang w:val="es-CO" w:eastAsia="es-CO"/>
        </w:rPr>
        <w:t>Acompañé</w:t>
      </w:r>
      <w:r w:rsidRPr="004A7EB5">
        <w:rPr>
          <w:rFonts w:ascii="Arial" w:hAnsi="Arial" w:cs="Arial"/>
          <w:lang w:val="es-CO" w:eastAsia="es-CO"/>
        </w:rPr>
        <w:t xml:space="preserve"> en las instalaciones del Coliseo Jaime Aparicio, de la jornada de capacitación denominada “Actividades Musicalizadas”, con el fin de desarrollar un espacio de bienestar, esparcimiento y formación a los monitores del programa Activamente.</w:t>
      </w:r>
    </w:p>
    <w:p w14:paraId="3DBD4925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21ABEEA1" w14:textId="78D04192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 xml:space="preserve">-   </w:t>
      </w:r>
      <w:r w:rsidR="00743F83">
        <w:rPr>
          <w:rFonts w:ascii="Arial" w:hAnsi="Arial" w:cs="Arial"/>
          <w:lang w:val="es-CO" w:eastAsia="es-CO"/>
        </w:rPr>
        <w:t>Apoyé</w:t>
      </w:r>
      <w:r w:rsidRPr="004A7EB5">
        <w:rPr>
          <w:rFonts w:ascii="Arial" w:hAnsi="Arial" w:cs="Arial"/>
          <w:lang w:val="es-CO" w:eastAsia="es-CO"/>
        </w:rPr>
        <w:t xml:space="preserve"> a la ejecución de un micro evento de actividad musicalizada en el Cides – Parque de los Pino Altos de Santa Helena</w:t>
      </w:r>
    </w:p>
    <w:p w14:paraId="6172A510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06333AC5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lastRenderedPageBreak/>
        <w:t xml:space="preserve"> 4.</w:t>
      </w:r>
      <w:proofErr w:type="gramStart"/>
      <w:r w:rsidRPr="004A7EB5">
        <w:rPr>
          <w:rFonts w:ascii="Arial" w:hAnsi="Arial" w:cs="Arial"/>
          <w:lang w:val="es-CO" w:eastAsia="es-CO"/>
        </w:rPr>
        <w:t>Verificar  el</w:t>
      </w:r>
      <w:proofErr w:type="gramEnd"/>
      <w:r w:rsidRPr="004A7EB5">
        <w:rPr>
          <w:rFonts w:ascii="Arial" w:hAnsi="Arial" w:cs="Arial"/>
          <w:lang w:val="es-CO" w:eastAsia="es-CO"/>
        </w:rPr>
        <w:t xml:space="preserve"> cumplimiento y/</w:t>
      </w:r>
      <w:proofErr w:type="spellStart"/>
      <w:r w:rsidRPr="004A7EB5">
        <w:rPr>
          <w:rFonts w:ascii="Arial" w:hAnsi="Arial" w:cs="Arial"/>
          <w:lang w:val="es-CO" w:eastAsia="es-CO"/>
        </w:rPr>
        <w:t>ó</w:t>
      </w:r>
      <w:proofErr w:type="spellEnd"/>
      <w:r w:rsidRPr="004A7EB5">
        <w:rPr>
          <w:rFonts w:ascii="Arial" w:hAnsi="Arial" w:cs="Arial"/>
          <w:lang w:val="es-CO" w:eastAsia="es-CO"/>
        </w:rPr>
        <w:t xml:space="preserve"> participar de las actividades en pro del desarrollo del sistema de gestión de calidad, el sistema de gestión ambiental y el sistema de gestión de seguridad y salud en el trabajo.</w:t>
      </w:r>
    </w:p>
    <w:p w14:paraId="766256E1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35ABE23C" w14:textId="502A9F2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>-</w:t>
      </w:r>
      <w:r w:rsidRPr="004A7EB5">
        <w:rPr>
          <w:rFonts w:ascii="Arial" w:hAnsi="Arial" w:cs="Arial"/>
          <w:lang w:val="es-CO" w:eastAsia="es-CO"/>
        </w:rPr>
        <w:tab/>
      </w:r>
      <w:r w:rsidR="00743F83">
        <w:rPr>
          <w:rFonts w:ascii="Arial" w:hAnsi="Arial" w:cs="Arial"/>
          <w:lang w:val="es-CO" w:eastAsia="es-CO"/>
        </w:rPr>
        <w:t>Apoyé</w:t>
      </w:r>
      <w:r w:rsidRPr="004A7EB5">
        <w:rPr>
          <w:rFonts w:ascii="Arial" w:hAnsi="Arial" w:cs="Arial"/>
          <w:lang w:val="es-CO" w:eastAsia="es-CO"/>
        </w:rPr>
        <w:t xml:space="preserve"> en el cumplimiento del Sistema de Gestión de Calidad del programa Activamente de la </w:t>
      </w:r>
      <w:proofErr w:type="gramStart"/>
      <w:r w:rsidRPr="004A7EB5">
        <w:rPr>
          <w:rFonts w:ascii="Arial" w:hAnsi="Arial" w:cs="Arial"/>
          <w:lang w:val="es-CO" w:eastAsia="es-CO"/>
        </w:rPr>
        <w:t>Secretaria</w:t>
      </w:r>
      <w:proofErr w:type="gramEnd"/>
      <w:r w:rsidRPr="004A7EB5">
        <w:rPr>
          <w:rFonts w:ascii="Arial" w:hAnsi="Arial" w:cs="Arial"/>
          <w:lang w:val="es-CO" w:eastAsia="es-CO"/>
        </w:rPr>
        <w:t xml:space="preserve"> del Deporte y la Recreación, con la presentación del formato correspondiente al mes de agosto, conforme las indicaciones recibidas.</w:t>
      </w:r>
    </w:p>
    <w:p w14:paraId="1E12F23D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 xml:space="preserve"> </w:t>
      </w:r>
    </w:p>
    <w:p w14:paraId="57E3CADA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 xml:space="preserve"> 5. Planear y diligenciar el formato de parrilla de los monitores deportivo de la </w:t>
      </w:r>
      <w:proofErr w:type="gramStart"/>
      <w:r w:rsidRPr="004A7EB5">
        <w:rPr>
          <w:rFonts w:ascii="Arial" w:hAnsi="Arial" w:cs="Arial"/>
          <w:lang w:val="es-CO" w:eastAsia="es-CO"/>
        </w:rPr>
        <w:t>Secretaria</w:t>
      </w:r>
      <w:proofErr w:type="gramEnd"/>
      <w:r w:rsidRPr="004A7EB5">
        <w:rPr>
          <w:rFonts w:ascii="Arial" w:hAnsi="Arial" w:cs="Arial"/>
          <w:lang w:val="es-CO" w:eastAsia="es-CO"/>
        </w:rPr>
        <w:t xml:space="preserve"> del Deporte y la Recreación.</w:t>
      </w:r>
    </w:p>
    <w:p w14:paraId="58E9EBFA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210ECD68" w14:textId="4022118C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>-</w:t>
      </w:r>
      <w:r w:rsidRPr="004A7EB5">
        <w:rPr>
          <w:rFonts w:ascii="Arial" w:hAnsi="Arial" w:cs="Arial"/>
          <w:lang w:val="es-CO" w:eastAsia="es-CO"/>
        </w:rPr>
        <w:tab/>
      </w:r>
      <w:r w:rsidR="00743F83">
        <w:rPr>
          <w:rFonts w:ascii="Arial" w:hAnsi="Arial" w:cs="Arial"/>
          <w:lang w:val="es-CO" w:eastAsia="es-CO"/>
        </w:rPr>
        <w:t>Apoyé</w:t>
      </w:r>
      <w:r w:rsidRPr="004A7EB5">
        <w:rPr>
          <w:rFonts w:ascii="Arial" w:hAnsi="Arial" w:cs="Arial"/>
          <w:lang w:val="es-CO" w:eastAsia="es-CO"/>
        </w:rPr>
        <w:t xml:space="preserve"> en el diligenciamiento de la parrilla de los puntos de atención de los monitores del programa Activamente durante el mes de agosto.</w:t>
      </w:r>
    </w:p>
    <w:p w14:paraId="4FEAE4B9" w14:textId="77777777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0155742A" w14:textId="6FD8BB1D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>6. Las demás desarrolladas en el objeto contractual.</w:t>
      </w:r>
    </w:p>
    <w:p w14:paraId="46561266" w14:textId="018C54DA" w:rsidR="004A7EB5" w:rsidRPr="004A7EB5" w:rsidRDefault="004A7EB5" w:rsidP="004A7EB5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2DCF20B8" w14:textId="46C01BEE" w:rsidR="00163C01" w:rsidRDefault="004A7EB5" w:rsidP="00743F83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4A7EB5">
        <w:rPr>
          <w:rFonts w:ascii="Arial" w:hAnsi="Arial" w:cs="Arial"/>
          <w:lang w:val="es-CO" w:eastAsia="es-CO"/>
        </w:rPr>
        <w:t xml:space="preserve">- </w:t>
      </w:r>
      <w:r w:rsidR="00743F83">
        <w:rPr>
          <w:rFonts w:ascii="Arial" w:hAnsi="Arial" w:cs="Arial"/>
          <w:lang w:val="es-CO" w:eastAsia="es-CO"/>
        </w:rPr>
        <w:t>Realicé</w:t>
      </w:r>
      <w:r w:rsidRPr="004A7EB5">
        <w:rPr>
          <w:rFonts w:ascii="Arial" w:hAnsi="Arial" w:cs="Arial"/>
          <w:lang w:val="es-CO" w:eastAsia="es-CO"/>
        </w:rPr>
        <w:t xml:space="preserve"> acompañamiento </w:t>
      </w:r>
      <w:proofErr w:type="spellStart"/>
      <w:r w:rsidRPr="004A7EB5">
        <w:rPr>
          <w:rFonts w:ascii="Arial" w:hAnsi="Arial" w:cs="Arial"/>
          <w:lang w:val="es-CO" w:eastAsia="es-CO"/>
        </w:rPr>
        <w:t>acompañamiento</w:t>
      </w:r>
      <w:proofErr w:type="spellEnd"/>
      <w:r w:rsidRPr="004A7EB5">
        <w:rPr>
          <w:rFonts w:ascii="Arial" w:hAnsi="Arial" w:cs="Arial"/>
          <w:lang w:val="es-CO" w:eastAsia="es-CO"/>
        </w:rPr>
        <w:t xml:space="preserve"> al Coordinador Zonal Henry Quijano en el corregimiento de la Buitrera, con el objetivo de socializar la oferta del programa Activamente en los Corregimientos de Santiago de Cali, gracias a la </w:t>
      </w:r>
      <w:proofErr w:type="gramStart"/>
      <w:r w:rsidRPr="004A7EB5">
        <w:rPr>
          <w:rFonts w:ascii="Arial" w:hAnsi="Arial" w:cs="Arial"/>
          <w:lang w:val="es-CO" w:eastAsia="es-CO"/>
        </w:rPr>
        <w:t>Secretaria</w:t>
      </w:r>
      <w:proofErr w:type="gramEnd"/>
      <w:r w:rsidRPr="004A7EB5">
        <w:rPr>
          <w:rFonts w:ascii="Arial" w:hAnsi="Arial" w:cs="Arial"/>
          <w:lang w:val="es-CO" w:eastAsia="es-CO"/>
        </w:rPr>
        <w:t xml:space="preserve"> del Deporte y la Recreació</w:t>
      </w:r>
      <w:r w:rsidR="00743F83">
        <w:rPr>
          <w:rFonts w:ascii="Arial" w:hAnsi="Arial" w:cs="Arial"/>
          <w:lang w:val="es-CO" w:eastAsia="es-CO"/>
        </w:rPr>
        <w:t>n.</w:t>
      </w:r>
    </w:p>
    <w:p w14:paraId="367332DE" w14:textId="77777777" w:rsidR="00743F83" w:rsidRDefault="00743F83" w:rsidP="00743F83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6D043CD7" w14:textId="77777777" w:rsidR="00743F83" w:rsidRDefault="00743F83" w:rsidP="00743F83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2A3941B2" w14:textId="77777777" w:rsidR="00743F83" w:rsidRPr="00743F83" w:rsidRDefault="00743F83" w:rsidP="00743F83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7E26EF75" w14:textId="2F4CC755" w:rsidR="00163C01" w:rsidRDefault="00163C01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4847EB">
        <w:rPr>
          <w:rFonts w:ascii="Arial" w:hAnsi="Arial" w:cs="Arial"/>
          <w:noProof/>
        </w:rPr>
        <w:t>/ago/2025</w:t>
      </w:r>
    </w:p>
    <w:p w14:paraId="36BD59AF" w14:textId="77777777" w:rsidR="00163C01" w:rsidRDefault="00163C01" w:rsidP="002020A3">
      <w:pPr>
        <w:suppressAutoHyphens w:val="0"/>
        <w:jc w:val="both"/>
        <w:rPr>
          <w:rFonts w:ascii="Arial" w:hAnsi="Arial" w:cs="Arial"/>
        </w:rPr>
      </w:pPr>
    </w:p>
    <w:p w14:paraId="192663EC" w14:textId="77777777" w:rsidR="00163C01" w:rsidRDefault="00163C01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6FB4995" w14:textId="77777777" w:rsidR="00163C01" w:rsidRDefault="00163C01" w:rsidP="006F2DEB">
      <w:pPr>
        <w:pStyle w:val="Textoindependiente"/>
        <w:rPr>
          <w:rFonts w:ascii="Arial" w:hAnsi="Arial" w:cs="Arial"/>
          <w:color w:val="000000"/>
        </w:rPr>
      </w:pPr>
    </w:p>
    <w:p w14:paraId="414298F8" w14:textId="3402DAF6" w:rsidR="00163C01" w:rsidRDefault="00163C01" w:rsidP="006F2DEB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lang w:val="es-CO" w:eastAsia="es-CO"/>
        </w:rPr>
        <w:drawing>
          <wp:inline distT="0" distB="0" distL="0" distR="0" wp14:anchorId="6C96EB01" wp14:editId="74C264D2">
            <wp:extent cx="2159318" cy="715645"/>
            <wp:effectExtent l="0" t="0" r="0" b="8255"/>
            <wp:docPr id="7" name="Imagen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rma.png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545" cy="71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332A5" w14:textId="77777777" w:rsidR="00163C01" w:rsidRPr="00A82B09" w:rsidRDefault="00163C0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36EAA189" w14:textId="77777777" w:rsidR="00163C01" w:rsidRPr="008445B1" w:rsidRDefault="00163C01" w:rsidP="008445B1">
      <w:pPr>
        <w:pStyle w:val="Textoindependiente"/>
        <w:rPr>
          <w:rFonts w:ascii="Arial" w:hAnsi="Arial" w:cs="Arial"/>
        </w:rPr>
      </w:pPr>
      <w:r w:rsidRPr="004847EB">
        <w:rPr>
          <w:rFonts w:ascii="Arial" w:hAnsi="Arial" w:cs="Arial"/>
          <w:noProof/>
        </w:rPr>
        <w:t>CLAUDIA XIMENA GAVIRIA  FIERRO</w:t>
      </w:r>
    </w:p>
    <w:p w14:paraId="6243C415" w14:textId="77777777" w:rsidR="00163C01" w:rsidRPr="00A82B09" w:rsidRDefault="00163C01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4847EB">
        <w:rPr>
          <w:rFonts w:ascii="Arial" w:hAnsi="Arial" w:cs="Arial"/>
          <w:noProof/>
        </w:rPr>
        <w:t>67020101</w:t>
      </w:r>
      <w:r w:rsidRPr="00A82B09">
        <w:rPr>
          <w:rFonts w:ascii="Arial" w:hAnsi="Arial" w:cs="Arial"/>
        </w:rPr>
        <w:tab/>
        <w:t xml:space="preserve">    </w:t>
      </w:r>
    </w:p>
    <w:p w14:paraId="5CC64620" w14:textId="77777777" w:rsidR="00163C01" w:rsidRDefault="00163C01">
      <w:pPr>
        <w:pStyle w:val="Textoindependiente"/>
        <w:rPr>
          <w:rFonts w:ascii="Arial" w:hAnsi="Arial" w:cs="Arial"/>
          <w:lang w:val="pt-BR"/>
        </w:rPr>
        <w:sectPr w:rsidR="00163C01" w:rsidSect="00163C01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3D7D1410" w14:textId="77777777" w:rsidR="00163C01" w:rsidRPr="00A82B09" w:rsidRDefault="00163C01">
      <w:pPr>
        <w:pStyle w:val="Textoindependiente"/>
        <w:rPr>
          <w:rFonts w:ascii="Arial" w:hAnsi="Arial" w:cs="Arial"/>
        </w:rPr>
      </w:pPr>
    </w:p>
    <w:sectPr w:rsidR="00163C01" w:rsidRPr="00A82B09" w:rsidSect="00163C01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D6B4C" w14:textId="77777777" w:rsidR="008069E4" w:rsidRDefault="008069E4">
      <w:r>
        <w:separator/>
      </w:r>
    </w:p>
  </w:endnote>
  <w:endnote w:type="continuationSeparator" w:id="0">
    <w:p w14:paraId="6ACA0169" w14:textId="77777777" w:rsidR="008069E4" w:rsidRDefault="0080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714A0" w14:textId="77777777" w:rsidR="008069E4" w:rsidRDefault="008069E4">
      <w:r>
        <w:separator/>
      </w:r>
    </w:p>
  </w:footnote>
  <w:footnote w:type="continuationSeparator" w:id="0">
    <w:p w14:paraId="1FC197EC" w14:textId="77777777" w:rsidR="008069E4" w:rsidRDefault="00806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F8ED" w14:textId="77777777" w:rsidR="00163C01" w:rsidRPr="000005A3" w:rsidRDefault="00163C01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2D6972CB" w14:textId="77777777" w:rsidR="00163C01" w:rsidRPr="000005A3" w:rsidRDefault="00163C01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4847EB">
      <w:rPr>
        <w:rFonts w:ascii="Arial" w:hAnsi="Arial" w:cs="Arial"/>
        <w:b/>
        <w:bCs/>
        <w:noProof/>
        <w:lang w:val="es-MX"/>
      </w:rPr>
      <w:t>4162.010.26.1.2007-2025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6F6E7" w14:textId="77777777" w:rsidR="00163C01" w:rsidRPr="000005A3" w:rsidRDefault="00163C01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07AAE0C6" w14:textId="77777777" w:rsidR="00163C01" w:rsidRPr="000005A3" w:rsidRDefault="00163C01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>
      <w:rPr>
        <w:rFonts w:ascii="Arial" w:hAnsi="Arial" w:cs="Arial"/>
        <w:b/>
        <w:bCs/>
        <w:noProof/>
        <w:lang w:val="es-MX"/>
      </w:rPr>
      <w:t>«CONTRATO»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3946AB8"/>
    <w:multiLevelType w:val="multilevel"/>
    <w:tmpl w:val="B2669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1A46A1"/>
    <w:multiLevelType w:val="multilevel"/>
    <w:tmpl w:val="96F821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883932"/>
    <w:multiLevelType w:val="multilevel"/>
    <w:tmpl w:val="C928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1936BD3"/>
    <w:multiLevelType w:val="multilevel"/>
    <w:tmpl w:val="7248D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34A21A9"/>
    <w:multiLevelType w:val="multilevel"/>
    <w:tmpl w:val="0B449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03D02C6"/>
    <w:multiLevelType w:val="multilevel"/>
    <w:tmpl w:val="05943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25C063F4"/>
    <w:multiLevelType w:val="multilevel"/>
    <w:tmpl w:val="C3B6C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31D0CDF"/>
    <w:multiLevelType w:val="multilevel"/>
    <w:tmpl w:val="0E7C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BD14CCC"/>
    <w:multiLevelType w:val="multilevel"/>
    <w:tmpl w:val="CD189C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5126B17"/>
    <w:multiLevelType w:val="multilevel"/>
    <w:tmpl w:val="2F02CC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8E5627"/>
    <w:multiLevelType w:val="multilevel"/>
    <w:tmpl w:val="D646D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5124571">
    <w:abstractNumId w:val="9"/>
  </w:num>
  <w:num w:numId="2" w16cid:durableId="1587299433">
    <w:abstractNumId w:val="1"/>
  </w:num>
  <w:num w:numId="3" w16cid:durableId="390543914">
    <w:abstractNumId w:val="4"/>
  </w:num>
  <w:num w:numId="4" w16cid:durableId="1785689622">
    <w:abstractNumId w:val="2"/>
  </w:num>
  <w:num w:numId="5" w16cid:durableId="2010862381">
    <w:abstractNumId w:val="0"/>
  </w:num>
  <w:num w:numId="6" w16cid:durableId="520750558">
    <w:abstractNumId w:val="11"/>
  </w:num>
  <w:num w:numId="7" w16cid:durableId="2010518180">
    <w:abstractNumId w:val="30"/>
  </w:num>
  <w:num w:numId="8" w16cid:durableId="1553299347">
    <w:abstractNumId w:val="28"/>
  </w:num>
  <w:num w:numId="9" w16cid:durableId="550775765">
    <w:abstractNumId w:val="25"/>
  </w:num>
  <w:num w:numId="10" w16cid:durableId="781875008">
    <w:abstractNumId w:val="21"/>
  </w:num>
  <w:num w:numId="11" w16cid:durableId="301085425">
    <w:abstractNumId w:val="3"/>
  </w:num>
  <w:num w:numId="12" w16cid:durableId="2022008482">
    <w:abstractNumId w:val="19"/>
  </w:num>
  <w:num w:numId="13" w16cid:durableId="1872523472">
    <w:abstractNumId w:val="31"/>
  </w:num>
  <w:num w:numId="14" w16cid:durableId="788401094">
    <w:abstractNumId w:val="13"/>
  </w:num>
  <w:num w:numId="15" w16cid:durableId="627054976">
    <w:abstractNumId w:val="18"/>
  </w:num>
  <w:num w:numId="16" w16cid:durableId="1477524283">
    <w:abstractNumId w:val="12"/>
    <w:lvlOverride w:ilvl="0">
      <w:lvl w:ilvl="0">
        <w:numFmt w:val="decimal"/>
        <w:lvlText w:val="%1."/>
        <w:lvlJc w:val="left"/>
      </w:lvl>
    </w:lvlOverride>
  </w:num>
  <w:num w:numId="17" w16cid:durableId="706639313">
    <w:abstractNumId w:val="24"/>
    <w:lvlOverride w:ilvl="0">
      <w:lvl w:ilvl="0">
        <w:numFmt w:val="decimal"/>
        <w:lvlText w:val="%1."/>
        <w:lvlJc w:val="left"/>
      </w:lvl>
    </w:lvlOverride>
  </w:num>
  <w:num w:numId="18" w16cid:durableId="1433357794">
    <w:abstractNumId w:val="27"/>
    <w:lvlOverride w:ilvl="0">
      <w:lvl w:ilvl="0">
        <w:numFmt w:val="decimal"/>
        <w:lvlText w:val="%1."/>
        <w:lvlJc w:val="left"/>
      </w:lvl>
    </w:lvlOverride>
  </w:num>
  <w:num w:numId="19" w16cid:durableId="786971169">
    <w:abstractNumId w:val="32"/>
    <w:lvlOverride w:ilvl="0">
      <w:lvl w:ilvl="0">
        <w:numFmt w:val="decimal"/>
        <w:lvlText w:val="%1."/>
        <w:lvlJc w:val="left"/>
      </w:lvl>
    </w:lvlOverride>
  </w:num>
  <w:num w:numId="20" w16cid:durableId="53551433">
    <w:abstractNumId w:val="23"/>
  </w:num>
  <w:num w:numId="21" w16cid:durableId="1861312384">
    <w:abstractNumId w:val="20"/>
  </w:num>
  <w:num w:numId="22" w16cid:durableId="1507088420">
    <w:abstractNumId w:val="15"/>
  </w:num>
  <w:num w:numId="23" w16cid:durableId="1857499083">
    <w:abstractNumId w:val="22"/>
  </w:num>
  <w:num w:numId="24" w16cid:durableId="668366520">
    <w:abstractNumId w:val="26"/>
    <w:lvlOverride w:ilvl="0">
      <w:lvl w:ilvl="0">
        <w:numFmt w:val="decimal"/>
        <w:lvlText w:val="%1."/>
        <w:lvlJc w:val="left"/>
      </w:lvl>
    </w:lvlOverride>
  </w:num>
  <w:num w:numId="25" w16cid:durableId="1513570149">
    <w:abstractNumId w:val="26"/>
    <w:lvlOverride w:ilvl="0">
      <w:lvl w:ilvl="0">
        <w:numFmt w:val="decimal"/>
        <w:lvlText w:val="%1."/>
        <w:lvlJc w:val="left"/>
      </w:lvl>
    </w:lvlOverride>
  </w:num>
  <w:num w:numId="26" w16cid:durableId="262569504">
    <w:abstractNumId w:val="17"/>
  </w:num>
  <w:num w:numId="27" w16cid:durableId="2035689695">
    <w:abstractNumId w:val="29"/>
    <w:lvlOverride w:ilvl="0">
      <w:lvl w:ilvl="0">
        <w:numFmt w:val="decimal"/>
        <w:lvlText w:val="%1."/>
        <w:lvlJc w:val="left"/>
      </w:lvl>
    </w:lvlOverride>
  </w:num>
  <w:num w:numId="28" w16cid:durableId="1232154475">
    <w:abstractNumId w:val="33"/>
    <w:lvlOverride w:ilvl="0">
      <w:lvl w:ilvl="0">
        <w:numFmt w:val="decimal"/>
        <w:lvlText w:val="%1."/>
        <w:lvlJc w:val="left"/>
      </w:lvl>
    </w:lvlOverride>
  </w:num>
  <w:num w:numId="29" w16cid:durableId="1687319239">
    <w:abstractNumId w:val="16"/>
  </w:num>
  <w:num w:numId="30" w16cid:durableId="777214107">
    <w:abstractNumId w:val="10"/>
  </w:num>
  <w:num w:numId="31" w16cid:durableId="941651235">
    <w:abstractNumId w:val="14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3C01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D7596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A7EB5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63DF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208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3F83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9E4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A46C8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22BBB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1428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Ana Aristizabal</cp:lastModifiedBy>
  <cp:revision>1</cp:revision>
  <cp:lastPrinted>2023-04-12T14:19:00Z</cp:lastPrinted>
  <dcterms:created xsi:type="dcterms:W3CDTF">2025-08-19T08:29:00Z</dcterms:created>
  <dcterms:modified xsi:type="dcterms:W3CDTF">2025-08-19T09:16:00Z</dcterms:modified>
</cp:coreProperties>
</file>